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088CDFD9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005CCF" w:rsidRPr="00005CCF">
        <w:rPr>
          <w:rFonts w:ascii="Verdana" w:hAnsi="Verdana" w:cstheme="minorHAnsi"/>
          <w:b/>
          <w:i/>
          <w:sz w:val="18"/>
          <w:szCs w:val="18"/>
        </w:rPr>
        <w:t xml:space="preserve">Wymiana istniejącej linii napowietrznej </w:t>
      </w:r>
      <w:proofErr w:type="spellStart"/>
      <w:r w:rsidR="00005CCF" w:rsidRPr="00005CCF">
        <w:rPr>
          <w:rFonts w:ascii="Verdana" w:hAnsi="Verdana" w:cstheme="minorHAnsi"/>
          <w:b/>
          <w:i/>
          <w:sz w:val="18"/>
          <w:szCs w:val="18"/>
        </w:rPr>
        <w:t>nN</w:t>
      </w:r>
      <w:proofErr w:type="spellEnd"/>
      <w:r w:rsidR="00005CCF" w:rsidRPr="00005CCF">
        <w:rPr>
          <w:rFonts w:ascii="Verdana" w:hAnsi="Verdana" w:cstheme="minorHAnsi"/>
          <w:b/>
          <w:i/>
          <w:sz w:val="18"/>
          <w:szCs w:val="18"/>
        </w:rPr>
        <w:t xml:space="preserve"> wraz z przyłączami na terenie Rejonu Energetycznego Żyrardów w miejscowości Rawa Mazowiecka - obręb stacji Południowa 1  (22-0718) miasto Rawa Mazowiecka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825C9B">
        <w:rPr>
          <w:rFonts w:ascii="Calibri" w:hAnsi="Calibri" w:cs="Calibri"/>
          <w:b/>
          <w:bCs/>
          <w:sz w:val="22"/>
          <w:szCs w:val="22"/>
        </w:rPr>
        <w:t>0,</w:t>
      </w:r>
      <w:r w:rsidR="00F95DCF">
        <w:rPr>
          <w:rFonts w:ascii="Calibri" w:hAnsi="Calibri" w:cs="Calibri"/>
          <w:b/>
          <w:bCs/>
          <w:sz w:val="22"/>
          <w:szCs w:val="22"/>
        </w:rPr>
        <w:t>8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5BF491EC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B637C9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B637C9" w:rsidRPr="00A337AF">
        <w:rPr>
          <w:rFonts w:ascii="Verdana" w:hAnsi="Verdana" w:cs="Calibri"/>
          <w:b/>
          <w:sz w:val="18"/>
          <w:szCs w:val="18"/>
        </w:rPr>
        <w:t xml:space="preserve"> 4x</w:t>
      </w:r>
      <w:r w:rsidR="00F95DCF">
        <w:rPr>
          <w:rFonts w:ascii="Verdana" w:hAnsi="Verdana" w:cs="Calibri"/>
          <w:b/>
          <w:sz w:val="18"/>
          <w:szCs w:val="18"/>
        </w:rPr>
        <w:t>70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67738DF4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005CCF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wymaga aby wszystkie dostarczone przez Wykonawcę materiały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4F15" w14:textId="77777777" w:rsidR="009D5096" w:rsidRDefault="009D50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E56C" w14:textId="77777777" w:rsidR="009D5096" w:rsidRDefault="009D50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DEB9" w14:textId="77777777" w:rsidR="009D5096" w:rsidRDefault="009D50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B6671F" w14:textId="77777777" w:rsidR="009D5096" w:rsidRDefault="009D5096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5096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1E57214F" w14:textId="07CD9774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9D5096">
            <w:rPr>
              <w:rFonts w:asciiTheme="majorHAnsi" w:hAnsiTheme="majorHAnsi"/>
              <w:color w:val="000000" w:themeColor="text1"/>
              <w:sz w:val="14"/>
              <w:szCs w:val="18"/>
            </w:rPr>
            <w:t>01366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9D5096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część 2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ED61" w14:textId="77777777" w:rsidR="009D5096" w:rsidRDefault="009D5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5CCF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863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379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D5096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6DDE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3E3B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1422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64E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5DCF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2 do SWZ wymiana linii nN (pojedyncze zadanie).docx</dmsv2BaseFileName>
    <dmsv2BaseDisplayName xmlns="http://schemas.microsoft.com/sharepoint/v3">Załącznik nr 1.3 cz 2 do SWZ wymiana linii nN (pojedyncze zadanie)</dmsv2BaseDisplayName>
    <dmsv2SWPP2ObjectNumber xmlns="http://schemas.microsoft.com/sharepoint/v3">POST/DYS/OLD/GZ/01366/2026                        </dmsv2SWPP2ObjectNumber>
    <dmsv2SWPP2SumMD5 xmlns="http://schemas.microsoft.com/sharepoint/v3">c9250a4545186b479126586a41bafd79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24930369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FJ3FSM7XJ42E-819859022-6947</_dlc_DocId>
    <_dlc_DocIdUrl xmlns="a19cb1c7-c5c7-46d4-85ae-d83685407bba">
      <Url>https://swpp2.dms.gkpge.pl/sites/43/_layouts/15/DocIdRedir.aspx?ID=FJ3FSM7XJ42E-819859022-6947</Url>
      <Description>FJ3FSM7XJ42E-819859022-6947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164F9033-10D0-42C6-AEED-D8D09F6E52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1535</Words>
  <Characters>10814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29</cp:revision>
  <cp:lastPrinted>2011-10-20T15:55:00Z</cp:lastPrinted>
  <dcterms:created xsi:type="dcterms:W3CDTF">2025-10-28T08:54:00Z</dcterms:created>
  <dcterms:modified xsi:type="dcterms:W3CDTF">2026-04-14T09:18:00Z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6da058a4-a7dc-4cf5-8d38-a614febb52be</vt:lpwstr>
  </property>
</Properties>
</file>